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CA220" w14:textId="530A4024" w:rsidR="00BE4C08" w:rsidRPr="00BE4C08" w:rsidRDefault="00BE4C08" w:rsidP="001C1BF9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5 do SWZ</w:t>
      </w:r>
    </w:p>
    <w:p w14:paraId="13D49B5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5E5819C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74E25BA2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AE23C5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4432351E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52C935E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2A1E6454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6AFBA28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5298430E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którego powołuje się Wykonawca*</w:t>
      </w:r>
    </w:p>
    <w:p w14:paraId="36515AB6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6A11BDCC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5AB3877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54A202A6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664C76D7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1E77FC76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C1CF2FC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DA2AF9E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5384D3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1258A89F" w14:textId="77777777" w:rsidTr="00067CBA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BF60FF7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BE4C08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OŚWIADCZENIE </w:t>
            </w:r>
          </w:p>
          <w:p w14:paraId="69CF554A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BE4C08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 przynależności lub braku przynależności</w:t>
            </w:r>
          </w:p>
          <w:p w14:paraId="5207DA90" w14:textId="59F6BAC3" w:rsidR="00BE4C08" w:rsidRPr="00BE4C08" w:rsidRDefault="00AE108D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 tej samej grupy kapitałowej</w:t>
            </w:r>
          </w:p>
        </w:tc>
      </w:tr>
    </w:tbl>
    <w:p w14:paraId="6E499B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D4D425" w14:textId="02DE01D3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 nawiązaniu do postępowania o udzielenie zamówienia publicznego prowadzonym w trybie podstawowym na podstawie art. 275 pkt 1 ustawy z dnia 11 września 2019r. - Prawo Zamó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Publicznych ( Dz. U. z 2024 r, poz. 1320</w:t>
      </w:r>
      <w:r w:rsidR="00BC550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z późn. zm.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37DB3B6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FA19B2" w14:textId="42129BF3" w:rsidR="00AE108D" w:rsidRDefault="00AE625C" w:rsidP="00BE4C08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AE625C">
        <w:rPr>
          <w:rFonts w:ascii="Cambria" w:hAnsi="Cambria" w:cs="Arial"/>
          <w:b/>
          <w:snapToGrid w:val="0"/>
          <w:sz w:val="26"/>
          <w:szCs w:val="26"/>
        </w:rPr>
        <w:t>Przebudowa drogi gminnej nr 370133W w miejscowości Kolczyn</w:t>
      </w:r>
    </w:p>
    <w:p w14:paraId="481760BE" w14:textId="77777777" w:rsidR="00AE625C" w:rsidRPr="00BE4C08" w:rsidRDefault="00AE625C" w:rsidP="00BE4C08">
      <w:pPr>
        <w:spacing w:line="276" w:lineRule="auto"/>
        <w:jc w:val="center"/>
        <w:rPr>
          <w:rFonts w:ascii="Cambria" w:hAnsi="Cambria" w:cs="Arial"/>
          <w:b/>
          <w:snapToGrid w:val="0"/>
          <w:sz w:val="18"/>
          <w:szCs w:val="18"/>
        </w:rPr>
      </w:pPr>
    </w:p>
    <w:p w14:paraId="36513C87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658BDAD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1563A4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2405772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0B9CF98" w14:textId="349A51D5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068FE" wp14:editId="7C388BF8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7AAC03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" filled="f" strokecolor="windowText" strokeweight="2pt"/>
            </w:pict>
          </mc:Fallback>
        </mc:AlternateConten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nie należymy do tej samej grupy kapitałowej, w rozumieniu ustawy z dnia 16 lutego 2007 r. o ochronie konkurencji i </w:t>
      </w:r>
      <w:r w:rsidR="00EC1B54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(t. j. Dz. U. z 2024 r. poz. 1616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 w stosunku do Wykonawców, którzy złożyli odrębne oferty w niniejszym postępowaniu o udzielenie zamówienia publicznego.</w:t>
      </w:r>
    </w:p>
    <w:p w14:paraId="735DB05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C41F2CF" w14:textId="03EF294F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5EB609" wp14:editId="6C7A445E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15DC74" id="Prostokąt 6" o:spid="_x0000_s1026" style="position:absolute;margin-left:-.35pt;margin-top:4.95pt;width:21pt;height:21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" filled="f" strokecolor="windowText" strokeweight="2pt"/>
            </w:pict>
          </mc:Fallback>
        </mc:AlternateConten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należymy do tej samej grupy kapitałowej, w rozumieniu ustawy z dnia 16 lutego 2007 r. o ochronie konkurencji i </w:t>
      </w:r>
      <w:r w:rsidR="00EC1B54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(t. j. Dz. U. z 2024 r. poz. 1616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z innym Wykonawcą, który złożył odrębną ofertę w niniejszym postępowaniu o udzielenie zamówienia publicznego:</w:t>
      </w:r>
    </w:p>
    <w:p w14:paraId="390CDD6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D97333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1)……………………………………………………………………………………………...</w:t>
      </w:r>
    </w:p>
    <w:p w14:paraId="6C9429D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0B1699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189A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3EC390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55A10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580F8CA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6794510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FF4D89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F255C3D" w14:textId="77777777" w:rsidR="00BE4C08" w:rsidRPr="00BE4C08" w:rsidRDefault="00BE4C08" w:rsidP="001F0452">
      <w:pPr>
        <w:widowControl w:val="0"/>
        <w:numPr>
          <w:ilvl w:val="2"/>
          <w:numId w:val="47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Składający oświadczenie uprzedzony jest o odpowiedzialności karnej wynikającej z art. 297 Kodeksu Karnego.</w:t>
      </w:r>
    </w:p>
    <w:p w14:paraId="47506C06" w14:textId="77777777" w:rsidR="00BE4C08" w:rsidRPr="00BE4C08" w:rsidRDefault="00BE4C08" w:rsidP="001F0452">
      <w:pPr>
        <w:widowControl w:val="0"/>
        <w:numPr>
          <w:ilvl w:val="2"/>
          <w:numId w:val="47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i przekazany Zamawiającemu zgodnie z wymaganiami określonymi w SWZ.</w:t>
      </w:r>
    </w:p>
    <w:p w14:paraId="734CF02D" w14:textId="77777777" w:rsidR="00BE4C08" w:rsidRPr="00BE4C08" w:rsidRDefault="00BE4C08" w:rsidP="00BE4C08">
      <w:pPr>
        <w:ind w:left="567"/>
        <w:jc w:val="right"/>
        <w:rPr>
          <w:rFonts w:asciiTheme="majorHAnsi" w:eastAsia="Calibri" w:hAnsiTheme="majorHAnsi" w:cs="Arial"/>
          <w:b/>
          <w:lang w:eastAsia="en-US"/>
        </w:rPr>
      </w:pPr>
    </w:p>
    <w:p w14:paraId="69A6F1EB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49BC31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6978FAA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F6F257B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05FDA66B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EE61C54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0CD9AAF8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580A7AA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ACE7BF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</w:p>
    <w:p w14:paraId="1B434CB3" w14:textId="292957CE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FE23F59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5A52EB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CFF2124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2A72E0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29EAFF9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CD191A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ECEE98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E28D2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84EF81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88FCCF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B7E8D0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D6B6AC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CEC0778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5E762C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8C46FF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30909B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CC66BEC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32730A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1822A24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9979F1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8BFF51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729B61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63A6DA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A8EC5AB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241E498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4EB934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C7CFE27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2EFA55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46526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7D3930E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ABD59E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D2FAAC4" w14:textId="77777777" w:rsidR="00BE4C08" w:rsidRP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58B720F4" w14:textId="77777777" w:rsid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6F09C016" w14:textId="1AAD57DB" w:rsidR="00BC550B" w:rsidRDefault="00BC550B" w:rsidP="00BC550B">
      <w:pPr>
        <w:widowControl w:val="0"/>
        <w:rPr>
          <w:rFonts w:asciiTheme="majorHAnsi" w:eastAsia="Calibri" w:hAnsiTheme="majorHAnsi" w:cs="Arial"/>
          <w:b/>
          <w:lang w:eastAsia="en-US"/>
        </w:rPr>
      </w:pPr>
    </w:p>
    <w:p w14:paraId="07102C54" w14:textId="34A7E5D8" w:rsidR="003A4579" w:rsidRDefault="003A4579" w:rsidP="00BC550B">
      <w:pPr>
        <w:widowControl w:val="0"/>
        <w:rPr>
          <w:rFonts w:asciiTheme="majorHAnsi" w:eastAsia="Calibri" w:hAnsiTheme="majorHAnsi" w:cs="Arial"/>
          <w:b/>
          <w:lang w:eastAsia="en-US"/>
        </w:rPr>
      </w:pPr>
    </w:p>
    <w:p w14:paraId="28296CD5" w14:textId="290A35EF" w:rsidR="00AE625C" w:rsidRDefault="00AE625C" w:rsidP="00BC550B">
      <w:pPr>
        <w:widowControl w:val="0"/>
        <w:rPr>
          <w:rFonts w:asciiTheme="majorHAnsi" w:eastAsia="Calibri" w:hAnsiTheme="majorHAnsi" w:cs="Arial"/>
          <w:b/>
          <w:lang w:eastAsia="en-US"/>
        </w:rPr>
      </w:pPr>
    </w:p>
    <w:p w14:paraId="40839CA5" w14:textId="77777777" w:rsidR="00AE625C" w:rsidRDefault="00AE625C" w:rsidP="00BC550B">
      <w:pPr>
        <w:widowControl w:val="0"/>
        <w:jc w:val="right"/>
        <w:rPr>
          <w:rFonts w:asciiTheme="majorHAnsi" w:eastAsia="Calibri" w:hAnsiTheme="majorHAnsi" w:cs="Arial"/>
          <w:b/>
          <w:lang w:eastAsia="en-US"/>
        </w:rPr>
      </w:pPr>
    </w:p>
    <w:p w14:paraId="04868C14" w14:textId="77777777" w:rsidR="00AE625C" w:rsidRDefault="00AE625C" w:rsidP="00BC550B">
      <w:pPr>
        <w:widowControl w:val="0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AE625C" w:rsidSect="0089676E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55F7B" w14:textId="77777777" w:rsidR="00E322C3" w:rsidRDefault="00E322C3" w:rsidP="000F1DCF">
      <w:r>
        <w:separator/>
      </w:r>
    </w:p>
  </w:endnote>
  <w:endnote w:type="continuationSeparator" w:id="0">
    <w:p w14:paraId="75D7E8A8" w14:textId="77777777" w:rsidR="00E322C3" w:rsidRDefault="00E322C3" w:rsidP="000F1DCF">
      <w:r>
        <w:continuationSeparator/>
      </w:r>
    </w:p>
  </w:endnote>
  <w:endnote w:type="continuationNotice" w:id="1">
    <w:p w14:paraId="237E5DDD" w14:textId="77777777" w:rsidR="00E322C3" w:rsidRDefault="00E322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744D5A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B96F76F" w:rsidR="00744D5A" w:rsidRPr="008C0B6B" w:rsidRDefault="00744D5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t xml:space="preserve">Przebudowa drogi gminnej </w:t>
    </w:r>
    <w:r w:rsidRPr="00244C4A">
      <w:rPr>
        <w:rFonts w:ascii="Cambria" w:hAnsi="Cambria" w:cs="Arial"/>
        <w:sz w:val="16"/>
        <w:szCs w:val="16"/>
      </w:rPr>
      <w:t>nr 370133W w miejscowości Kolczyn</w:t>
    </w:r>
  </w:p>
  <w:p w14:paraId="7AF084EC" w14:textId="4558553B" w:rsidR="00744D5A" w:rsidRPr="00B902C1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1C1BF9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744D5A" w:rsidRDefault="0074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21D50" w14:textId="77777777" w:rsidR="00E322C3" w:rsidRDefault="00E322C3" w:rsidP="000F1DCF">
      <w:r>
        <w:separator/>
      </w:r>
    </w:p>
  </w:footnote>
  <w:footnote w:type="continuationSeparator" w:id="0">
    <w:p w14:paraId="66BEEC53" w14:textId="77777777" w:rsidR="00E322C3" w:rsidRDefault="00E322C3" w:rsidP="000F1DCF">
      <w:r>
        <w:continuationSeparator/>
      </w:r>
    </w:p>
  </w:footnote>
  <w:footnote w:type="continuationNotice" w:id="1">
    <w:p w14:paraId="6A753AC2" w14:textId="77777777" w:rsidR="00E322C3" w:rsidRDefault="00E322C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744D5A" w:rsidRDefault="00744D5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EDA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073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1BF9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52F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68E3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DE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4F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00B"/>
    <w:rsid w:val="004614C8"/>
    <w:rsid w:val="00462129"/>
    <w:rsid w:val="004621DD"/>
    <w:rsid w:val="00462575"/>
    <w:rsid w:val="00463C1D"/>
    <w:rsid w:val="004643D3"/>
    <w:rsid w:val="004649DA"/>
    <w:rsid w:val="00465317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E7D6D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2B39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393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182D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4D5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2CC6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76E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441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C27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4D2E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1DE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3F2D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0B79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25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4AF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0C8E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2C3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42D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3F21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9D8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5BC48-074A-4C8A-8B08-92F537936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12198</TotalTime>
  <Pages>2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2769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185</cp:revision>
  <cp:lastPrinted>2026-03-04T08:58:00Z</cp:lastPrinted>
  <dcterms:created xsi:type="dcterms:W3CDTF">2020-11-28T11:17:00Z</dcterms:created>
  <dcterms:modified xsi:type="dcterms:W3CDTF">2026-04-16T08:38:00Z</dcterms:modified>
</cp:coreProperties>
</file>